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60CE4688"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26C35">
        <w:rPr>
          <w:rFonts w:ascii="Arial" w:hAnsi="Arial" w:cs="Arial"/>
          <w:b/>
          <w:color w:val="000000"/>
          <w:sz w:val="28"/>
          <w:szCs w:val="28"/>
        </w:rPr>
        <w:t>6</w:t>
      </w:r>
      <w:r>
        <w:rPr>
          <w:rFonts w:ascii="Arial" w:hAnsi="Arial" w:cs="Arial"/>
          <w:b/>
          <w:color w:val="000000"/>
          <w:sz w:val="28"/>
          <w:szCs w:val="28"/>
        </w:rPr>
        <w:t xml:space="preserve"> </w:t>
      </w:r>
      <w:r w:rsidR="00A26C35">
        <w:rPr>
          <w:rFonts w:ascii="Arial" w:hAnsi="Arial" w:cs="Arial"/>
          <w:b/>
          <w:color w:val="000000"/>
          <w:sz w:val="28"/>
          <w:szCs w:val="28"/>
        </w:rPr>
        <w:t xml:space="preserve">Safeguarding Children, Young People and Vulnerable Adults </w:t>
      </w:r>
      <w:r>
        <w:rPr>
          <w:rFonts w:ascii="Arial" w:hAnsi="Arial" w:cs="Arial"/>
          <w:b/>
          <w:color w:val="000000"/>
          <w:sz w:val="28"/>
          <w:szCs w:val="28"/>
        </w:rPr>
        <w:t>Procedures</w:t>
      </w:r>
    </w:p>
    <w:p w14:paraId="20070979" w14:textId="4EF460A0"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A26C35">
        <w:rPr>
          <w:rFonts w:ascii="Arial" w:hAnsi="Arial" w:cs="Arial"/>
          <w:b/>
          <w:color w:val="000000"/>
        </w:rPr>
        <w:t>6.</w:t>
      </w:r>
      <w:r w:rsidR="00F23298">
        <w:rPr>
          <w:rFonts w:ascii="Arial" w:hAnsi="Arial" w:cs="Arial"/>
          <w:b/>
          <w:color w:val="000000"/>
        </w:rPr>
        <w:t>4 Uncollected Child</w:t>
      </w:r>
    </w:p>
    <w:p w14:paraId="0ACADC99" w14:textId="77777777" w:rsidR="004B5095" w:rsidRPr="004B5095" w:rsidRDefault="004B5095" w:rsidP="004B5095">
      <w:pPr>
        <w:spacing w:before="120" w:after="120" w:line="360" w:lineRule="auto"/>
        <w:rPr>
          <w:rFonts w:ascii="Arial" w:hAnsi="Arial" w:cs="Arial"/>
          <w:b/>
          <w:color w:val="000000"/>
          <w:sz w:val="22"/>
          <w:szCs w:val="22"/>
        </w:rPr>
      </w:pPr>
      <w:r w:rsidRPr="004B5095">
        <w:rPr>
          <w:rFonts w:ascii="Arial" w:hAnsi="Arial" w:cs="Arial"/>
          <w:sz w:val="22"/>
          <w:szCs w:val="22"/>
        </w:rPr>
        <w:t>If a child is not collected by closing time, or the end of the session and there has been no contact from the parent, or there are concerns about the child’s welfare then this procedure is followed</w:t>
      </w:r>
      <w:r w:rsidRPr="004B5095">
        <w:rPr>
          <w:rFonts w:ascii="Arial" w:hAnsi="Arial" w:cs="Arial"/>
          <w:color w:val="000000"/>
          <w:sz w:val="22"/>
          <w:szCs w:val="22"/>
        </w:rPr>
        <w:t>.</w:t>
      </w:r>
    </w:p>
    <w:p w14:paraId="237DA064" w14:textId="77777777" w:rsidR="004B5095" w:rsidRPr="004B5095" w:rsidRDefault="004B5095" w:rsidP="004B5095">
      <w:pPr>
        <w:numPr>
          <w:ilvl w:val="0"/>
          <w:numId w:val="43"/>
        </w:numPr>
        <w:suppressAutoHyphens w:val="0"/>
        <w:spacing w:before="120" w:after="120" w:line="360" w:lineRule="auto"/>
        <w:rPr>
          <w:rFonts w:ascii="Arial" w:hAnsi="Arial" w:cs="Arial"/>
          <w:color w:val="000000"/>
          <w:sz w:val="22"/>
          <w:szCs w:val="22"/>
        </w:rPr>
      </w:pPr>
      <w:r w:rsidRPr="004B5095">
        <w:rPr>
          <w:rFonts w:ascii="Arial" w:hAnsi="Arial" w:cs="Arial"/>
          <w:color w:val="000000"/>
          <w:sz w:val="22"/>
          <w:szCs w:val="22"/>
        </w:rPr>
        <w:t>The designated person is informed of the uncollected child as soon as possible and attempts to contact the parents by phone.</w:t>
      </w:r>
    </w:p>
    <w:p w14:paraId="257EE8C2" w14:textId="77777777" w:rsidR="004B5095" w:rsidRPr="004B5095" w:rsidRDefault="004B5095" w:rsidP="004B5095">
      <w:pPr>
        <w:numPr>
          <w:ilvl w:val="0"/>
          <w:numId w:val="43"/>
        </w:numPr>
        <w:suppressAutoHyphens w:val="0"/>
        <w:spacing w:before="120" w:after="120" w:line="360" w:lineRule="auto"/>
        <w:rPr>
          <w:rFonts w:ascii="Arial" w:hAnsi="Arial" w:cs="Arial"/>
          <w:color w:val="000000"/>
          <w:sz w:val="22"/>
          <w:szCs w:val="22"/>
        </w:rPr>
      </w:pPr>
      <w:r w:rsidRPr="004B5095">
        <w:rPr>
          <w:rFonts w:ascii="Arial" w:hAnsi="Arial" w:cs="Arial"/>
          <w:color w:val="000000"/>
          <w:sz w:val="22"/>
          <w:szCs w:val="22"/>
        </w:rPr>
        <w:t>If the parents cannot be contacted, the designated person uses the emergency contacts to inform a known carer of the situation and arrange collection of the child.</w:t>
      </w:r>
    </w:p>
    <w:p w14:paraId="10B41872" w14:textId="77777777" w:rsidR="004B5095" w:rsidRPr="004B5095" w:rsidRDefault="004B5095" w:rsidP="004B5095">
      <w:pPr>
        <w:numPr>
          <w:ilvl w:val="0"/>
          <w:numId w:val="43"/>
        </w:numPr>
        <w:suppressAutoHyphens w:val="0"/>
        <w:spacing w:before="120" w:after="120" w:line="360" w:lineRule="auto"/>
        <w:rPr>
          <w:rFonts w:ascii="Arial" w:hAnsi="Arial" w:cs="Arial"/>
          <w:color w:val="000000"/>
          <w:sz w:val="22"/>
          <w:szCs w:val="22"/>
        </w:rPr>
      </w:pPr>
      <w:r w:rsidRPr="004B5095">
        <w:rPr>
          <w:rFonts w:ascii="Arial" w:hAnsi="Arial" w:cs="Arial"/>
          <w:color w:val="000000"/>
          <w:sz w:val="22"/>
          <w:szCs w:val="22"/>
        </w:rPr>
        <w:t>After one hour, the designated person contacts the local social care out-of-hours duty officer if the parents or other known carer cannot be contacted a</w:t>
      </w:r>
      <w:r w:rsidRPr="004B5095">
        <w:rPr>
          <w:rFonts w:ascii="Arial" w:hAnsi="Arial" w:cs="Arial"/>
          <w:sz w:val="22"/>
          <w:szCs w:val="22"/>
        </w:rPr>
        <w:t>nd there are concerns about the child’s welfare or the welfare of the parents.</w:t>
      </w:r>
    </w:p>
    <w:p w14:paraId="681A8934" w14:textId="77777777" w:rsidR="004B5095" w:rsidRPr="004B5095" w:rsidRDefault="004B5095" w:rsidP="004B5095">
      <w:pPr>
        <w:numPr>
          <w:ilvl w:val="0"/>
          <w:numId w:val="43"/>
        </w:numPr>
        <w:suppressAutoHyphens w:val="0"/>
        <w:spacing w:before="120" w:after="120" w:line="360" w:lineRule="auto"/>
        <w:rPr>
          <w:rFonts w:ascii="Arial" w:hAnsi="Arial" w:cs="Arial"/>
          <w:color w:val="000000"/>
          <w:sz w:val="22"/>
          <w:szCs w:val="22"/>
        </w:rPr>
      </w:pPr>
      <w:r w:rsidRPr="004B5095">
        <w:rPr>
          <w:rFonts w:ascii="Arial" w:hAnsi="Arial" w:cs="Arial"/>
          <w:color w:val="000000"/>
          <w:sz w:val="22"/>
          <w:szCs w:val="22"/>
        </w:rPr>
        <w:t>The designated person should arrange for the collection of the child by social care.</w:t>
      </w:r>
    </w:p>
    <w:p w14:paraId="5D0E8E25" w14:textId="77777777" w:rsidR="004B5095" w:rsidRPr="004B5095" w:rsidRDefault="004B5095" w:rsidP="004B5095">
      <w:pPr>
        <w:numPr>
          <w:ilvl w:val="0"/>
          <w:numId w:val="43"/>
        </w:numPr>
        <w:suppressAutoHyphens w:val="0"/>
        <w:spacing w:before="120" w:after="120" w:line="360" w:lineRule="auto"/>
        <w:rPr>
          <w:rFonts w:ascii="Arial" w:hAnsi="Arial" w:cs="Arial"/>
          <w:color w:val="000000"/>
          <w:sz w:val="22"/>
          <w:szCs w:val="22"/>
        </w:rPr>
      </w:pPr>
      <w:r w:rsidRPr="004B5095">
        <w:rPr>
          <w:rFonts w:ascii="Arial" w:hAnsi="Arial" w:cs="Arial"/>
          <w:color w:val="000000"/>
          <w:sz w:val="22"/>
          <w:szCs w:val="22"/>
        </w:rPr>
        <w:t>Where appropriate the designated person should also notify police.</w:t>
      </w:r>
    </w:p>
    <w:p w14:paraId="126FFDC2" w14:textId="77777777" w:rsidR="004B5095" w:rsidRPr="004B5095" w:rsidRDefault="004B5095" w:rsidP="004B5095">
      <w:pPr>
        <w:spacing w:before="120" w:after="120" w:line="360" w:lineRule="auto"/>
        <w:rPr>
          <w:rFonts w:ascii="Arial" w:hAnsi="Arial" w:cs="Arial"/>
          <w:color w:val="000000"/>
          <w:sz w:val="22"/>
          <w:szCs w:val="22"/>
        </w:rPr>
      </w:pPr>
      <w:r w:rsidRPr="004B5095">
        <w:rPr>
          <w:rFonts w:ascii="Arial" w:hAnsi="Arial" w:cs="Arial"/>
          <w:color w:val="000000"/>
          <w:sz w:val="22"/>
          <w:szCs w:val="22"/>
        </w:rPr>
        <w:t>Members of staff do not:</w:t>
      </w:r>
    </w:p>
    <w:p w14:paraId="6D66A68F" w14:textId="77777777" w:rsidR="004B5095" w:rsidRPr="004B5095" w:rsidRDefault="004B5095" w:rsidP="004B5095">
      <w:pPr>
        <w:pStyle w:val="ListParagraph"/>
        <w:numPr>
          <w:ilvl w:val="0"/>
          <w:numId w:val="44"/>
        </w:numPr>
        <w:suppressAutoHyphens w:val="0"/>
        <w:spacing w:before="120" w:after="120" w:line="360" w:lineRule="auto"/>
        <w:contextualSpacing w:val="0"/>
        <w:rPr>
          <w:rFonts w:ascii="Arial" w:hAnsi="Arial" w:cs="Arial"/>
          <w:color w:val="000000"/>
          <w:sz w:val="22"/>
          <w:szCs w:val="22"/>
        </w:rPr>
      </w:pPr>
      <w:r w:rsidRPr="004B5095">
        <w:rPr>
          <w:rFonts w:ascii="Arial" w:hAnsi="Arial" w:cs="Arial"/>
          <w:color w:val="000000"/>
          <w:sz w:val="22"/>
          <w:szCs w:val="22"/>
        </w:rPr>
        <w:t>go off the premises to look for the parents</w:t>
      </w:r>
    </w:p>
    <w:p w14:paraId="1610A6CD" w14:textId="77777777" w:rsidR="004B5095" w:rsidRPr="004B5095" w:rsidRDefault="004B5095" w:rsidP="004B5095">
      <w:pPr>
        <w:pStyle w:val="ListParagraph"/>
        <w:numPr>
          <w:ilvl w:val="0"/>
          <w:numId w:val="44"/>
        </w:numPr>
        <w:suppressAutoHyphens w:val="0"/>
        <w:spacing w:before="120" w:after="120" w:line="360" w:lineRule="auto"/>
        <w:contextualSpacing w:val="0"/>
        <w:rPr>
          <w:rFonts w:ascii="Arial" w:hAnsi="Arial" w:cs="Arial"/>
          <w:color w:val="000000"/>
          <w:sz w:val="22"/>
          <w:szCs w:val="22"/>
        </w:rPr>
      </w:pPr>
      <w:r w:rsidRPr="004B5095">
        <w:rPr>
          <w:rFonts w:ascii="Arial" w:hAnsi="Arial" w:cs="Arial"/>
          <w:color w:val="000000"/>
          <w:sz w:val="22"/>
          <w:szCs w:val="22"/>
        </w:rPr>
        <w:t>leave the premises to take the child home or to a carer</w:t>
      </w:r>
    </w:p>
    <w:p w14:paraId="17DBBADA" w14:textId="77777777" w:rsidR="004B5095" w:rsidRPr="004B5095" w:rsidRDefault="004B5095" w:rsidP="004B5095">
      <w:pPr>
        <w:pStyle w:val="ListParagraph"/>
        <w:numPr>
          <w:ilvl w:val="0"/>
          <w:numId w:val="44"/>
        </w:numPr>
        <w:suppressAutoHyphens w:val="0"/>
        <w:spacing w:before="120" w:after="120" w:line="360" w:lineRule="auto"/>
        <w:contextualSpacing w:val="0"/>
        <w:rPr>
          <w:rFonts w:ascii="Arial" w:hAnsi="Arial" w:cs="Arial"/>
          <w:color w:val="000000"/>
          <w:sz w:val="22"/>
          <w:szCs w:val="22"/>
        </w:rPr>
      </w:pPr>
      <w:r w:rsidRPr="004B5095">
        <w:rPr>
          <w:rFonts w:ascii="Arial" w:hAnsi="Arial" w:cs="Arial"/>
          <w:color w:val="000000"/>
          <w:sz w:val="22"/>
          <w:szCs w:val="22"/>
        </w:rPr>
        <w:t>offer to take the child home with them to care for them in their own home until contact with the parent is made</w:t>
      </w:r>
    </w:p>
    <w:p w14:paraId="639BEF65" w14:textId="551C361C" w:rsidR="004B5095" w:rsidRPr="004B5095" w:rsidRDefault="004B5095" w:rsidP="004B5095">
      <w:pPr>
        <w:numPr>
          <w:ilvl w:val="0"/>
          <w:numId w:val="43"/>
        </w:numPr>
        <w:suppressAutoHyphens w:val="0"/>
        <w:spacing w:before="120" w:after="120" w:line="360" w:lineRule="auto"/>
        <w:rPr>
          <w:rFonts w:ascii="Arial" w:hAnsi="Arial" w:cs="Arial"/>
          <w:sz w:val="22"/>
          <w:szCs w:val="22"/>
        </w:rPr>
      </w:pPr>
      <w:r w:rsidRPr="004B5095">
        <w:rPr>
          <w:rFonts w:ascii="Arial" w:hAnsi="Arial" w:cs="Arial"/>
          <w:color w:val="000000"/>
          <w:sz w:val="22"/>
          <w:szCs w:val="22"/>
        </w:rPr>
        <w:t>Staff make a record of the incident in the child’s file</w:t>
      </w:r>
      <w:r w:rsidR="00FE5D02">
        <w:rPr>
          <w:rFonts w:ascii="Arial" w:hAnsi="Arial" w:cs="Arial"/>
          <w:color w:val="000000"/>
          <w:sz w:val="22"/>
          <w:szCs w:val="22"/>
        </w:rPr>
        <w:t xml:space="preserve"> using </w:t>
      </w:r>
      <w:r w:rsidR="00FE5D02" w:rsidRPr="007207E1">
        <w:rPr>
          <w:rFonts w:ascii="Arial" w:hAnsi="Arial" w:cs="Arial"/>
          <w:sz w:val="22"/>
          <w:szCs w:val="22"/>
        </w:rPr>
        <w:t>06.1b Safeguarding incident reporting form</w:t>
      </w:r>
      <w:r w:rsidR="008B47E2">
        <w:rPr>
          <w:rFonts w:ascii="Arial" w:hAnsi="Arial" w:cs="Arial"/>
          <w:color w:val="000000"/>
          <w:sz w:val="22"/>
          <w:szCs w:val="22"/>
        </w:rPr>
        <w:t>.</w:t>
      </w:r>
      <w:r w:rsidRPr="004B5095">
        <w:rPr>
          <w:rFonts w:ascii="Arial" w:hAnsi="Arial" w:cs="Arial"/>
          <w:color w:val="000000"/>
          <w:sz w:val="22"/>
          <w:szCs w:val="22"/>
        </w:rPr>
        <w:t xml:space="preserve"> A record of conversations with parents should be made, with parents being asked to sign and date the recording.</w:t>
      </w:r>
    </w:p>
    <w:p w14:paraId="703BEA5A" w14:textId="77777777" w:rsidR="004B5095" w:rsidRPr="004B5095" w:rsidRDefault="004B5095" w:rsidP="004B5095">
      <w:pPr>
        <w:numPr>
          <w:ilvl w:val="0"/>
          <w:numId w:val="43"/>
        </w:numPr>
        <w:suppressAutoHyphens w:val="0"/>
        <w:spacing w:before="120" w:after="120" w:line="360" w:lineRule="auto"/>
        <w:rPr>
          <w:rFonts w:ascii="Arial" w:hAnsi="Arial" w:cs="Arial"/>
          <w:sz w:val="22"/>
          <w:szCs w:val="22"/>
        </w:rPr>
      </w:pPr>
      <w:r w:rsidRPr="004B5095">
        <w:rPr>
          <w:rFonts w:ascii="Arial" w:hAnsi="Arial" w:cs="Arial"/>
          <w:sz w:val="22"/>
          <w:szCs w:val="22"/>
        </w:rPr>
        <w:t>This is logged on the child’s personal file along with the actions taken. 06.1c Confidential safeguarding incident report form should also be completed if there are safeguarding and welfare concerns about the child, or if Social Care have been involved due to the late collection.</w:t>
      </w:r>
    </w:p>
    <w:p w14:paraId="00221A66" w14:textId="210E35EC" w:rsidR="0003011A" w:rsidRPr="008B47E2" w:rsidRDefault="004B5095" w:rsidP="004B5095">
      <w:pPr>
        <w:numPr>
          <w:ilvl w:val="0"/>
          <w:numId w:val="43"/>
        </w:numPr>
        <w:suppressAutoHyphens w:val="0"/>
        <w:spacing w:before="120" w:after="120" w:line="360" w:lineRule="auto"/>
        <w:rPr>
          <w:rFonts w:ascii="Arial" w:hAnsi="Arial" w:cs="Arial"/>
          <w:sz w:val="22"/>
          <w:szCs w:val="22"/>
        </w:rPr>
      </w:pPr>
      <w:r w:rsidRPr="004B5095">
        <w:rPr>
          <w:rFonts w:ascii="Arial" w:hAnsi="Arial" w:cs="Arial"/>
          <w:sz w:val="22"/>
          <w:szCs w:val="22"/>
        </w:rPr>
        <w:lastRenderedPageBreak/>
        <w:t xml:space="preserve">If there are recurring incidents of late collection, a meeting is arranged with the parents to agree a plan to improve </w:t>
      </w:r>
      <w:proofErr w:type="gramStart"/>
      <w:r w:rsidRPr="004B5095">
        <w:rPr>
          <w:rFonts w:ascii="Arial" w:hAnsi="Arial" w:cs="Arial"/>
          <w:sz w:val="22"/>
          <w:szCs w:val="22"/>
        </w:rPr>
        <w:t>time-keeping</w:t>
      </w:r>
      <w:proofErr w:type="gramEnd"/>
      <w:r w:rsidRPr="004B5095">
        <w:rPr>
          <w:rFonts w:ascii="Arial" w:hAnsi="Arial" w:cs="Arial"/>
          <w:sz w:val="22"/>
          <w:szCs w:val="22"/>
        </w:rPr>
        <w:t xml:space="preserve"> and identify any further support that may be required.</w:t>
      </w:r>
      <w:r w:rsidRPr="004B5095">
        <w:rPr>
          <w:rFonts w:ascii="Arial" w:hAnsi="Arial" w:cs="Arial"/>
          <w:color w:val="FF0000"/>
          <w:sz w:val="22"/>
          <w:szCs w:val="22"/>
        </w:rPr>
        <w:t xml:space="preserve"> </w:t>
      </w:r>
    </w:p>
    <w:sectPr w:rsidR="0003011A" w:rsidRPr="008B47E2"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452B" w14:textId="77777777" w:rsidR="00B414FD" w:rsidRDefault="00B414FD" w:rsidP="00CA26E1">
      <w:r>
        <w:separator/>
      </w:r>
    </w:p>
  </w:endnote>
  <w:endnote w:type="continuationSeparator" w:id="0">
    <w:p w14:paraId="268745B0" w14:textId="77777777" w:rsidR="00B414FD" w:rsidRDefault="00B414FD"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8ED3" w14:textId="77777777" w:rsidR="00B414FD" w:rsidRDefault="00B414FD" w:rsidP="00CA26E1">
      <w:r>
        <w:separator/>
      </w:r>
    </w:p>
  </w:footnote>
  <w:footnote w:type="continuationSeparator" w:id="0">
    <w:p w14:paraId="765B3E94" w14:textId="77777777" w:rsidR="00B414FD" w:rsidRDefault="00B414FD"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10372BC"/>
    <w:multiLevelType w:val="hybridMultilevel"/>
    <w:tmpl w:val="CEA653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014D1D81"/>
    <w:multiLevelType w:val="hybridMultilevel"/>
    <w:tmpl w:val="7A14B77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9"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61731B4"/>
    <w:multiLevelType w:val="hybridMultilevel"/>
    <w:tmpl w:val="E670155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7F668CE"/>
    <w:multiLevelType w:val="hybridMultilevel"/>
    <w:tmpl w:val="7D50F8F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start w:val="1"/>
      <w:numFmt w:val="bullet"/>
      <w:lvlText w:val="o"/>
      <w:lvlJc w:val="left"/>
      <w:pPr>
        <w:tabs>
          <w:tab w:val="num" w:pos="1440"/>
        </w:tabs>
        <w:ind w:left="1440" w:hanging="360"/>
      </w:pPr>
      <w:rPr>
        <w:rFonts w:ascii="Courier New" w:hAnsi="Courier New" w:cs="Courier New" w:hint="default"/>
      </w:rPr>
    </w:lvl>
    <w:lvl w:ilvl="2" w:tplc="DAE8BA32">
      <w:start w:val="1"/>
      <w:numFmt w:val="bullet"/>
      <w:lvlText w:val=""/>
      <w:lvlJc w:val="left"/>
      <w:pPr>
        <w:tabs>
          <w:tab w:val="num" w:pos="2160"/>
        </w:tabs>
        <w:ind w:left="2160" w:hanging="360"/>
      </w:pPr>
      <w:rPr>
        <w:rFonts w:ascii="Wingdings" w:hAnsi="Wingdings" w:hint="default"/>
      </w:rPr>
    </w:lvl>
    <w:lvl w:ilvl="3" w:tplc="90AA3374">
      <w:start w:val="1"/>
      <w:numFmt w:val="bullet"/>
      <w:lvlText w:val=""/>
      <w:lvlJc w:val="left"/>
      <w:pPr>
        <w:tabs>
          <w:tab w:val="num" w:pos="2880"/>
        </w:tabs>
        <w:ind w:left="2880" w:hanging="360"/>
      </w:pPr>
      <w:rPr>
        <w:rFonts w:ascii="Symbol" w:hAnsi="Symbol" w:hint="default"/>
      </w:rPr>
    </w:lvl>
    <w:lvl w:ilvl="4" w:tplc="362A58D4">
      <w:start w:val="1"/>
      <w:numFmt w:val="bullet"/>
      <w:lvlText w:val="o"/>
      <w:lvlJc w:val="left"/>
      <w:pPr>
        <w:tabs>
          <w:tab w:val="num" w:pos="3600"/>
        </w:tabs>
        <w:ind w:left="3600" w:hanging="360"/>
      </w:pPr>
      <w:rPr>
        <w:rFonts w:ascii="Courier New" w:hAnsi="Courier New" w:cs="Courier New" w:hint="default"/>
      </w:rPr>
    </w:lvl>
    <w:lvl w:ilvl="5" w:tplc="1976099A">
      <w:start w:val="1"/>
      <w:numFmt w:val="bullet"/>
      <w:lvlText w:val=""/>
      <w:lvlJc w:val="left"/>
      <w:pPr>
        <w:tabs>
          <w:tab w:val="num" w:pos="4320"/>
        </w:tabs>
        <w:ind w:left="4320" w:hanging="360"/>
      </w:pPr>
      <w:rPr>
        <w:rFonts w:ascii="Wingdings" w:hAnsi="Wingdings" w:hint="default"/>
      </w:rPr>
    </w:lvl>
    <w:lvl w:ilvl="6" w:tplc="94E242D4">
      <w:start w:val="1"/>
      <w:numFmt w:val="bullet"/>
      <w:lvlText w:val=""/>
      <w:lvlJc w:val="left"/>
      <w:pPr>
        <w:tabs>
          <w:tab w:val="num" w:pos="5040"/>
        </w:tabs>
        <w:ind w:left="5040" w:hanging="360"/>
      </w:pPr>
      <w:rPr>
        <w:rFonts w:ascii="Symbol" w:hAnsi="Symbol" w:hint="default"/>
      </w:rPr>
    </w:lvl>
    <w:lvl w:ilvl="7" w:tplc="26A856AC">
      <w:start w:val="1"/>
      <w:numFmt w:val="bullet"/>
      <w:lvlText w:val="o"/>
      <w:lvlJc w:val="left"/>
      <w:pPr>
        <w:tabs>
          <w:tab w:val="num" w:pos="5760"/>
        </w:tabs>
        <w:ind w:left="5760" w:hanging="360"/>
      </w:pPr>
      <w:rPr>
        <w:rFonts w:ascii="Courier New" w:hAnsi="Courier New" w:cs="Courier New" w:hint="default"/>
      </w:rPr>
    </w:lvl>
    <w:lvl w:ilvl="8" w:tplc="72BE6AF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A1460C"/>
    <w:multiLevelType w:val="hybridMultilevel"/>
    <w:tmpl w:val="09BE2A6E"/>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227F2ABE"/>
    <w:multiLevelType w:val="hybridMultilevel"/>
    <w:tmpl w:val="CE08C89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E5D67F3"/>
    <w:multiLevelType w:val="hybridMultilevel"/>
    <w:tmpl w:val="46F45500"/>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93D0DEF"/>
    <w:multiLevelType w:val="hybridMultilevel"/>
    <w:tmpl w:val="379CE9CC"/>
    <w:lvl w:ilvl="0" w:tplc="08090001">
      <w:numFmt w:val="decimal"/>
      <w:lvlText w:val=""/>
      <w:lvlJc w:val="left"/>
      <w:pPr>
        <w:ind w:left="720" w:hanging="360"/>
      </w:pPr>
      <w:rPr>
        <w:rFonts w:ascii="Symbol" w:hAnsi="Symbol" w:hint="default"/>
      </w:rPr>
    </w:lvl>
    <w:lvl w:ilvl="1" w:tplc="08090003">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7243B0"/>
    <w:multiLevelType w:val="hybridMultilevel"/>
    <w:tmpl w:val="F74A775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4"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4B332220"/>
    <w:multiLevelType w:val="hybridMultilevel"/>
    <w:tmpl w:val="9DD6B5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7465E53"/>
    <w:multiLevelType w:val="hybridMultilevel"/>
    <w:tmpl w:val="DEB2F9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D862C1E"/>
    <w:multiLevelType w:val="hybridMultilevel"/>
    <w:tmpl w:val="792605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640B34E5"/>
    <w:multiLevelType w:val="hybridMultilevel"/>
    <w:tmpl w:val="F5403166"/>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42"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6F4D27F1"/>
    <w:multiLevelType w:val="hybridMultilevel"/>
    <w:tmpl w:val="E4368F1C"/>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45"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start w:val="1"/>
      <w:numFmt w:val="bullet"/>
      <w:lvlText w:val="o"/>
      <w:lvlJc w:val="left"/>
      <w:pPr>
        <w:tabs>
          <w:tab w:val="num" w:pos="1080"/>
        </w:tabs>
        <w:ind w:left="1080" w:hanging="360"/>
      </w:pPr>
      <w:rPr>
        <w:rFonts w:ascii="Courier New" w:hAnsi="Courier New" w:cs="Courier New" w:hint="default"/>
      </w:rPr>
    </w:lvl>
    <w:lvl w:ilvl="2" w:tplc="E2127D7C">
      <w:start w:val="1"/>
      <w:numFmt w:val="bullet"/>
      <w:lvlText w:val=""/>
      <w:lvlJc w:val="left"/>
      <w:pPr>
        <w:tabs>
          <w:tab w:val="num" w:pos="1800"/>
        </w:tabs>
        <w:ind w:left="1800" w:hanging="360"/>
      </w:pPr>
      <w:rPr>
        <w:rFonts w:ascii="Wingdings" w:hAnsi="Wingdings" w:hint="default"/>
      </w:rPr>
    </w:lvl>
    <w:lvl w:ilvl="3" w:tplc="6084FFC2">
      <w:start w:val="1"/>
      <w:numFmt w:val="bullet"/>
      <w:lvlText w:val=""/>
      <w:lvlJc w:val="left"/>
      <w:pPr>
        <w:tabs>
          <w:tab w:val="num" w:pos="2520"/>
        </w:tabs>
        <w:ind w:left="2520" w:hanging="360"/>
      </w:pPr>
      <w:rPr>
        <w:rFonts w:ascii="Symbol" w:hAnsi="Symbol" w:hint="default"/>
      </w:rPr>
    </w:lvl>
    <w:lvl w:ilvl="4" w:tplc="59105708">
      <w:start w:val="1"/>
      <w:numFmt w:val="bullet"/>
      <w:lvlText w:val="o"/>
      <w:lvlJc w:val="left"/>
      <w:pPr>
        <w:tabs>
          <w:tab w:val="num" w:pos="3240"/>
        </w:tabs>
        <w:ind w:left="3240" w:hanging="360"/>
      </w:pPr>
      <w:rPr>
        <w:rFonts w:ascii="Courier New" w:hAnsi="Courier New" w:cs="Courier New" w:hint="default"/>
      </w:rPr>
    </w:lvl>
    <w:lvl w:ilvl="5" w:tplc="27E044A6">
      <w:start w:val="1"/>
      <w:numFmt w:val="bullet"/>
      <w:lvlText w:val=""/>
      <w:lvlJc w:val="left"/>
      <w:pPr>
        <w:tabs>
          <w:tab w:val="num" w:pos="3960"/>
        </w:tabs>
        <w:ind w:left="3960" w:hanging="360"/>
      </w:pPr>
      <w:rPr>
        <w:rFonts w:ascii="Wingdings" w:hAnsi="Wingdings" w:hint="default"/>
      </w:rPr>
    </w:lvl>
    <w:lvl w:ilvl="6" w:tplc="1E6674DA">
      <w:start w:val="1"/>
      <w:numFmt w:val="bullet"/>
      <w:lvlText w:val=""/>
      <w:lvlJc w:val="left"/>
      <w:pPr>
        <w:tabs>
          <w:tab w:val="num" w:pos="4680"/>
        </w:tabs>
        <w:ind w:left="4680" w:hanging="360"/>
      </w:pPr>
      <w:rPr>
        <w:rFonts w:ascii="Symbol" w:hAnsi="Symbol" w:hint="default"/>
      </w:rPr>
    </w:lvl>
    <w:lvl w:ilvl="7" w:tplc="620CFC7C">
      <w:start w:val="1"/>
      <w:numFmt w:val="bullet"/>
      <w:lvlText w:val="o"/>
      <w:lvlJc w:val="left"/>
      <w:pPr>
        <w:tabs>
          <w:tab w:val="num" w:pos="5400"/>
        </w:tabs>
        <w:ind w:left="5400" w:hanging="360"/>
      </w:pPr>
      <w:rPr>
        <w:rFonts w:ascii="Courier New" w:hAnsi="Courier New" w:cs="Courier New" w:hint="default"/>
      </w:rPr>
    </w:lvl>
    <w:lvl w:ilvl="8" w:tplc="BBBEF5B0">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382548"/>
    <w:multiLevelType w:val="hybridMultilevel"/>
    <w:tmpl w:val="DA3606F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5F74F6A"/>
    <w:multiLevelType w:val="hybridMultilevel"/>
    <w:tmpl w:val="D3949606"/>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cs="Times New Roman"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start w:val="1"/>
      <w:numFmt w:val="bullet"/>
      <w:lvlText w:val="o"/>
      <w:lvlJc w:val="left"/>
      <w:pPr>
        <w:ind w:left="3240" w:hanging="360"/>
      </w:pPr>
      <w:rPr>
        <w:rFonts w:ascii="Courier New" w:hAnsi="Courier New" w:cs="Times New Roman" w:hint="default"/>
      </w:rPr>
    </w:lvl>
    <w:lvl w:ilvl="5" w:tplc="2730D8A4">
      <w:start w:val="1"/>
      <w:numFmt w:val="bullet"/>
      <w:lvlText w:val=""/>
      <w:lvlJc w:val="left"/>
      <w:pPr>
        <w:ind w:left="3960" w:hanging="360"/>
      </w:pPr>
      <w:rPr>
        <w:rFonts w:ascii="Wingdings" w:hAnsi="Wingdings" w:hint="default"/>
      </w:rPr>
    </w:lvl>
    <w:lvl w:ilvl="6" w:tplc="87541FBC">
      <w:start w:val="1"/>
      <w:numFmt w:val="bullet"/>
      <w:lvlText w:val=""/>
      <w:lvlJc w:val="left"/>
      <w:pPr>
        <w:ind w:left="4680" w:hanging="360"/>
      </w:pPr>
      <w:rPr>
        <w:rFonts w:ascii="Symbol" w:hAnsi="Symbol" w:hint="default"/>
      </w:rPr>
    </w:lvl>
    <w:lvl w:ilvl="7" w:tplc="D4C043BC">
      <w:start w:val="1"/>
      <w:numFmt w:val="bullet"/>
      <w:lvlText w:val="o"/>
      <w:lvlJc w:val="left"/>
      <w:pPr>
        <w:ind w:left="5400" w:hanging="360"/>
      </w:pPr>
      <w:rPr>
        <w:rFonts w:ascii="Courier New" w:hAnsi="Courier New" w:cs="Times New Roman" w:hint="default"/>
      </w:rPr>
    </w:lvl>
    <w:lvl w:ilvl="8" w:tplc="DC288C9E">
      <w:start w:val="1"/>
      <w:numFmt w:val="bullet"/>
      <w:lvlText w:val=""/>
      <w:lvlJc w:val="left"/>
      <w:pPr>
        <w:ind w:left="6120" w:hanging="360"/>
      </w:pPr>
      <w:rPr>
        <w:rFonts w:ascii="Wingdings" w:hAnsi="Wingdings" w:hint="default"/>
      </w:rPr>
    </w:lvl>
  </w:abstractNum>
  <w:num w:numId="1">
    <w:abstractNumId w:val="36"/>
  </w:num>
  <w:num w:numId="2">
    <w:abstractNumId w:val="13"/>
  </w:num>
  <w:num w:numId="3">
    <w:abstractNumId w:val="46"/>
  </w:num>
  <w:num w:numId="4">
    <w:abstractNumId w:val="44"/>
  </w:num>
  <w:num w:numId="5">
    <w:abstractNumId w:val="8"/>
  </w:num>
  <w:num w:numId="6">
    <w:abstractNumId w:val="16"/>
  </w:num>
  <w:num w:numId="7">
    <w:abstractNumId w:val="26"/>
  </w:num>
  <w:num w:numId="8">
    <w:abstractNumId w:val="45"/>
  </w:num>
  <w:num w:numId="9">
    <w:abstractNumId w:val="29"/>
  </w:num>
  <w:num w:numId="1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3"/>
  </w:num>
  <w:num w:numId="13">
    <w:abstractNumId w:val="20"/>
  </w:num>
  <w:num w:numId="14">
    <w:abstractNumId w:val="14"/>
  </w:num>
  <w:num w:numId="15">
    <w:abstractNumId w:val="19"/>
  </w:num>
  <w:num w:numId="16">
    <w:abstractNumId w:val="48"/>
  </w:num>
  <w:num w:numId="17">
    <w:abstractNumId w:val="40"/>
  </w:num>
  <w:num w:numId="18">
    <w:abstractNumId w:val="42"/>
  </w:num>
  <w:num w:numId="19">
    <w:abstractNumId w:val="43"/>
  </w:num>
  <w:num w:numId="20">
    <w:abstractNumId w:val="17"/>
  </w:num>
  <w:num w:numId="21">
    <w:abstractNumId w:val="18"/>
  </w:num>
  <w:num w:numId="22">
    <w:abstractNumId w:val="6"/>
  </w:num>
  <w:num w:numId="23">
    <w:abstractNumId w:val="30"/>
  </w:num>
  <w:num w:numId="24">
    <w:abstractNumId w:val="11"/>
  </w:num>
  <w:num w:numId="25">
    <w:abstractNumId w:val="38"/>
  </w:num>
  <w:num w:numId="26">
    <w:abstractNumId w:val="25"/>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7"/>
  </w:num>
  <w:num w:numId="30">
    <w:abstractNumId w:val="47"/>
  </w:num>
  <w:num w:numId="31">
    <w:abstractNumId w:val="34"/>
  </w:num>
  <w:num w:numId="32">
    <w:abstractNumId w:val="0"/>
  </w:num>
  <w:num w:numId="33">
    <w:abstractNumId w:val="24"/>
  </w:num>
  <w:num w:numId="34">
    <w:abstractNumId w:val="27"/>
  </w:num>
  <w:num w:numId="35">
    <w:abstractNumId w:val="12"/>
  </w:num>
  <w:num w:numId="36">
    <w:abstractNumId w:val="9"/>
  </w:num>
  <w:num w:numId="37">
    <w:abstractNumId w:val="21"/>
  </w:num>
  <w:num w:numId="38">
    <w:abstractNumId w:val="31"/>
  </w:num>
  <w:num w:numId="39">
    <w:abstractNumId w:val="22"/>
  </w:num>
  <w:num w:numId="40">
    <w:abstractNumId w:val="39"/>
  </w:num>
  <w:num w:numId="41">
    <w:abstractNumId w:val="28"/>
  </w:num>
  <w:num w:numId="42">
    <w:abstractNumId w:val="10"/>
  </w:num>
  <w:num w:numId="43">
    <w:abstractNumId w:val="32"/>
  </w:num>
  <w:num w:numId="4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101728"/>
    <w:rsid w:val="00114D9C"/>
    <w:rsid w:val="001311D1"/>
    <w:rsid w:val="001539C6"/>
    <w:rsid w:val="001540C5"/>
    <w:rsid w:val="00162525"/>
    <w:rsid w:val="00180487"/>
    <w:rsid w:val="00180C2F"/>
    <w:rsid w:val="0021112F"/>
    <w:rsid w:val="002177DA"/>
    <w:rsid w:val="00230B4B"/>
    <w:rsid w:val="002339A8"/>
    <w:rsid w:val="00256797"/>
    <w:rsid w:val="00260F82"/>
    <w:rsid w:val="002713ED"/>
    <w:rsid w:val="00281DE2"/>
    <w:rsid w:val="00297C8F"/>
    <w:rsid w:val="002D5F97"/>
    <w:rsid w:val="002D7AA1"/>
    <w:rsid w:val="002E5CFE"/>
    <w:rsid w:val="002F57D0"/>
    <w:rsid w:val="002F5C8C"/>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23C7B"/>
    <w:rsid w:val="0044780C"/>
    <w:rsid w:val="00450FFB"/>
    <w:rsid w:val="00483007"/>
    <w:rsid w:val="00491063"/>
    <w:rsid w:val="00494E0F"/>
    <w:rsid w:val="004A015F"/>
    <w:rsid w:val="004A4741"/>
    <w:rsid w:val="004B5095"/>
    <w:rsid w:val="004D24D1"/>
    <w:rsid w:val="004D26EB"/>
    <w:rsid w:val="004D4584"/>
    <w:rsid w:val="004D57B9"/>
    <w:rsid w:val="004D5CB7"/>
    <w:rsid w:val="004E564F"/>
    <w:rsid w:val="004E7887"/>
    <w:rsid w:val="004F0276"/>
    <w:rsid w:val="004F4E20"/>
    <w:rsid w:val="0054485C"/>
    <w:rsid w:val="00547104"/>
    <w:rsid w:val="00553957"/>
    <w:rsid w:val="00556204"/>
    <w:rsid w:val="005643C8"/>
    <w:rsid w:val="00581D41"/>
    <w:rsid w:val="00582926"/>
    <w:rsid w:val="00584BDF"/>
    <w:rsid w:val="005855CA"/>
    <w:rsid w:val="00592671"/>
    <w:rsid w:val="005939C5"/>
    <w:rsid w:val="005A38FB"/>
    <w:rsid w:val="005A5BCC"/>
    <w:rsid w:val="005B6AF1"/>
    <w:rsid w:val="005C50BE"/>
    <w:rsid w:val="005D23F1"/>
    <w:rsid w:val="005D630E"/>
    <w:rsid w:val="005E074C"/>
    <w:rsid w:val="005F50AD"/>
    <w:rsid w:val="00601D9B"/>
    <w:rsid w:val="00611042"/>
    <w:rsid w:val="006142C7"/>
    <w:rsid w:val="006153AE"/>
    <w:rsid w:val="006279F7"/>
    <w:rsid w:val="00662272"/>
    <w:rsid w:val="00664BE6"/>
    <w:rsid w:val="00666BCD"/>
    <w:rsid w:val="00691BD1"/>
    <w:rsid w:val="006B10FA"/>
    <w:rsid w:val="006E5F6D"/>
    <w:rsid w:val="006F004A"/>
    <w:rsid w:val="00703652"/>
    <w:rsid w:val="00706F4C"/>
    <w:rsid w:val="007178BA"/>
    <w:rsid w:val="00726B65"/>
    <w:rsid w:val="00732AF0"/>
    <w:rsid w:val="007445AB"/>
    <w:rsid w:val="00777FDD"/>
    <w:rsid w:val="007A6390"/>
    <w:rsid w:val="007F7165"/>
    <w:rsid w:val="00821401"/>
    <w:rsid w:val="008234EA"/>
    <w:rsid w:val="00836287"/>
    <w:rsid w:val="00851848"/>
    <w:rsid w:val="00852242"/>
    <w:rsid w:val="008731AE"/>
    <w:rsid w:val="00891B51"/>
    <w:rsid w:val="00893D32"/>
    <w:rsid w:val="00896E21"/>
    <w:rsid w:val="008B47E2"/>
    <w:rsid w:val="008C3FF3"/>
    <w:rsid w:val="008D5E8C"/>
    <w:rsid w:val="00900118"/>
    <w:rsid w:val="00917C52"/>
    <w:rsid w:val="0099564E"/>
    <w:rsid w:val="009A1AA9"/>
    <w:rsid w:val="009A67F8"/>
    <w:rsid w:val="009A7C4C"/>
    <w:rsid w:val="009F6221"/>
    <w:rsid w:val="00A032CA"/>
    <w:rsid w:val="00A20686"/>
    <w:rsid w:val="00A26C35"/>
    <w:rsid w:val="00A271F1"/>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414FD"/>
    <w:rsid w:val="00B52BA0"/>
    <w:rsid w:val="00B57478"/>
    <w:rsid w:val="00B8110F"/>
    <w:rsid w:val="00B82E46"/>
    <w:rsid w:val="00BA62EC"/>
    <w:rsid w:val="00BD57A5"/>
    <w:rsid w:val="00BE0E2E"/>
    <w:rsid w:val="00C012FF"/>
    <w:rsid w:val="00C15F3E"/>
    <w:rsid w:val="00C54259"/>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23298"/>
    <w:rsid w:val="00F241CD"/>
    <w:rsid w:val="00F407E7"/>
    <w:rsid w:val="00F51615"/>
    <w:rsid w:val="00F53D78"/>
    <w:rsid w:val="00F61A23"/>
    <w:rsid w:val="00F70888"/>
    <w:rsid w:val="00FA0643"/>
    <w:rsid w:val="00FC5F3C"/>
    <w:rsid w:val="00FC7358"/>
    <w:rsid w:val="00FD0B08"/>
    <w:rsid w:val="00FD7C47"/>
    <w:rsid w:val="00FE0FD6"/>
    <w:rsid w:val="00FE5D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character" w:styleId="CommentReference">
    <w:name w:val="annotation reference"/>
    <w:uiPriority w:val="99"/>
    <w:semiHidden/>
    <w:rsid w:val="00114D9C"/>
    <w:rPr>
      <w:rFonts w:cs="Times New Roman"/>
      <w:sz w:val="16"/>
      <w:szCs w:val="16"/>
    </w:rPr>
  </w:style>
  <w:style w:type="paragraph" w:customStyle="1" w:styleId="ColorfulList-Accent11">
    <w:name w:val="Colorful List - Accent 11"/>
    <w:basedOn w:val="Normal"/>
    <w:uiPriority w:val="99"/>
    <w:qFormat/>
    <w:rsid w:val="00483007"/>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5</cp:revision>
  <cp:lastPrinted>2022-03-03T12:50:00Z</cp:lastPrinted>
  <dcterms:created xsi:type="dcterms:W3CDTF">2022-03-10T10:11:00Z</dcterms:created>
  <dcterms:modified xsi:type="dcterms:W3CDTF">2022-03-10T10:20:00Z</dcterms:modified>
</cp:coreProperties>
</file>